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CC05C6" w:rsidRPr="003C7452" w:rsidRDefault="006E74DC" w:rsidP="00B27260">
      <w:pPr>
        <w:pStyle w:val="aff9"/>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B27260">
        <w:rPr>
          <w:rFonts w:ascii="Times New Roman" w:hAnsi="Times New Roman"/>
          <w:sz w:val="24"/>
          <w:szCs w:val="24"/>
        </w:rPr>
        <w:t>п</w:t>
      </w:r>
      <w:r w:rsidR="00B27260" w:rsidRPr="00B27260">
        <w:rPr>
          <w:rFonts w:ascii="Times New Roman" w:hAnsi="Times New Roman"/>
          <w:sz w:val="24"/>
          <w:szCs w:val="24"/>
        </w:rPr>
        <w:t xml:space="preserve">раво </w:t>
      </w:r>
      <w:r w:rsidR="001611B4" w:rsidRPr="001611B4">
        <w:rPr>
          <w:rFonts w:ascii="Times New Roman" w:hAnsi="Times New Roman"/>
          <w:sz w:val="24"/>
          <w:szCs w:val="24"/>
        </w:rPr>
        <w:t xml:space="preserve">заключения договора на изготовление и поставку этикеток настойка горькая «Русская валюта </w:t>
      </w:r>
      <w:proofErr w:type="gramStart"/>
      <w:r w:rsidR="001611B4" w:rsidRPr="001611B4">
        <w:rPr>
          <w:rFonts w:ascii="Times New Roman" w:hAnsi="Times New Roman"/>
          <w:sz w:val="24"/>
          <w:szCs w:val="24"/>
        </w:rPr>
        <w:t>мягкая»  0</w:t>
      </w:r>
      <w:proofErr w:type="gramEnd"/>
      <w:r w:rsidR="001611B4" w:rsidRPr="001611B4">
        <w:rPr>
          <w:rFonts w:ascii="Times New Roman" w:hAnsi="Times New Roman"/>
          <w:sz w:val="24"/>
          <w:szCs w:val="24"/>
        </w:rPr>
        <w:t>,5л</w:t>
      </w:r>
      <w:r w:rsidR="00A04AD7" w:rsidRPr="00A04AD7">
        <w:rPr>
          <w:rFonts w:ascii="Times New Roman" w:hAnsi="Times New Roman"/>
          <w:sz w:val="24"/>
          <w:szCs w:val="24"/>
        </w:rPr>
        <w:t>.</w:t>
      </w: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76689E" w:rsidRDefault="0076689E"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D55A89">
        <w:rPr>
          <w:rFonts w:ascii="Times New Roman" w:hAnsi="Times New Roman"/>
          <w:b/>
          <w:sz w:val="24"/>
          <w:szCs w:val="24"/>
        </w:rPr>
        <w:t>3</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5A5EB6" w:rsidRPr="005A5EB6"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Тендерный отдел: +7 (843) 222-95-44 Габитова Лейсан Ришатовна.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3 пункт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могут принять участие участники, прошедшие предквалификационный отбор</w:t>
      </w:r>
      <w:r w:rsidR="003C7452">
        <w:rPr>
          <w:rFonts w:ascii="Times New Roman" w:hAnsi="Times New Roman" w:cs="Arial"/>
          <w:b/>
          <w:kern w:val="0"/>
          <w:sz w:val="20"/>
          <w:szCs w:val="20"/>
          <w:lang w:eastAsia="ru-RU"/>
        </w:rPr>
        <w:t>,</w:t>
      </w:r>
      <w:r w:rsidR="003C7452" w:rsidRPr="003C7452">
        <w:t xml:space="preserve"> </w:t>
      </w:r>
      <w:r w:rsidRPr="00E64E6B">
        <w:rPr>
          <w:rFonts w:ascii="Times New Roman" w:hAnsi="Times New Roman" w:cs="Arial"/>
          <w:b/>
          <w:kern w:val="0"/>
          <w:sz w:val="20"/>
          <w:szCs w:val="20"/>
          <w:lang w:eastAsia="ru-RU"/>
        </w:rPr>
        <w:t xml:space="preserve">№ </w:t>
      </w:r>
      <w:r w:rsidR="001611B4" w:rsidRPr="001611B4">
        <w:rPr>
          <w:rFonts w:ascii="Times New Roman" w:hAnsi="Times New Roman" w:cs="Arial"/>
          <w:b/>
          <w:kern w:val="0"/>
          <w:sz w:val="20"/>
          <w:szCs w:val="20"/>
          <w:lang w:eastAsia="ru-RU"/>
        </w:rPr>
        <w:t>32312908645</w:t>
      </w:r>
      <w:r w:rsidR="00B27260" w:rsidRPr="00B27260">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1611B4" w:rsidRPr="001611B4">
        <w:rPr>
          <w:rFonts w:ascii="Times New Roman" w:hAnsi="Times New Roman" w:cs="Arial"/>
          <w:b/>
          <w:kern w:val="0"/>
          <w:sz w:val="20"/>
          <w:szCs w:val="20"/>
          <w:lang w:eastAsia="ru-RU"/>
        </w:rPr>
        <w:t xml:space="preserve">Право заключения договора на изготовление и поставку этикеток настойка горькая «Русская валюта </w:t>
      </w:r>
      <w:proofErr w:type="gramStart"/>
      <w:r w:rsidR="001611B4" w:rsidRPr="001611B4">
        <w:rPr>
          <w:rFonts w:ascii="Times New Roman" w:hAnsi="Times New Roman" w:cs="Arial"/>
          <w:b/>
          <w:kern w:val="0"/>
          <w:sz w:val="20"/>
          <w:szCs w:val="20"/>
          <w:lang w:eastAsia="ru-RU"/>
        </w:rPr>
        <w:t>мягкая»  0</w:t>
      </w:r>
      <w:proofErr w:type="gramEnd"/>
      <w:r w:rsidR="001611B4" w:rsidRPr="001611B4">
        <w:rPr>
          <w:rFonts w:ascii="Times New Roman" w:hAnsi="Times New Roman" w:cs="Arial"/>
          <w:b/>
          <w:kern w:val="0"/>
          <w:sz w:val="20"/>
          <w:szCs w:val="20"/>
          <w:lang w:eastAsia="ru-RU"/>
        </w:rPr>
        <w:t>,5л</w:t>
      </w:r>
      <w:r w:rsidR="00E00C87" w:rsidRPr="00E00C87">
        <w:rPr>
          <w:rFonts w:ascii="Times New Roman" w:hAnsi="Times New Roman" w:cs="Arial"/>
          <w:b/>
          <w:kern w:val="0"/>
          <w:sz w:val="20"/>
          <w:szCs w:val="20"/>
          <w:lang w:eastAsia="ru-RU"/>
        </w:rPr>
        <w:t>»</w:t>
      </w:r>
      <w:r w:rsidR="00CE43F5">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r w:rsidR="00EC708A">
        <w:rPr>
          <w:rFonts w:ascii="Times New Roman" w:hAnsi="Times New Roman"/>
          <w:kern w:val="0"/>
          <w:sz w:val="20"/>
          <w:szCs w:val="20"/>
          <w:lang w:eastAsia="ru-RU"/>
        </w:rPr>
        <w:t>редукционе</w:t>
      </w:r>
      <w:r w:rsidR="00EC708A" w:rsidRPr="00082D9D">
        <w:rPr>
          <w:rFonts w:ascii="Times New Roman" w:hAnsi="Times New Roman"/>
          <w:kern w:val="0"/>
          <w:sz w:val="20"/>
          <w:szCs w:val="20"/>
          <w:lang w:eastAsia="ru-RU"/>
        </w:rPr>
        <w:t xml:space="preserve"> требованиям, установленным в Разделе 1.5.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EA04C5" w:rsidRDefault="00B6069D" w:rsidP="00EA04C5">
      <w:pPr>
        <w:pStyle w:val="3b"/>
        <w:spacing w:after="0" w:line="240" w:lineRule="auto"/>
        <w:rPr>
          <w:rFonts w:ascii="Times New Roman" w:hAnsi="Times New Roman"/>
          <w:lang w:val="ru-RU"/>
        </w:rPr>
      </w:pPr>
      <w:r w:rsidRPr="00F62282">
        <w:rPr>
          <w:rFonts w:ascii="Times New Roman" w:hAnsi="Times New Roman"/>
          <w:lang w:val="ru-RU"/>
        </w:rPr>
        <w:t xml:space="preserve">Предметом редукциона является </w:t>
      </w:r>
      <w:r w:rsidR="001611B4" w:rsidRPr="001611B4">
        <w:rPr>
          <w:rFonts w:ascii="Times New Roman" w:hAnsi="Times New Roman"/>
          <w:lang w:val="ru-RU"/>
        </w:rPr>
        <w:t>изготовление и поставк</w:t>
      </w:r>
      <w:r w:rsidR="001611B4">
        <w:rPr>
          <w:rFonts w:ascii="Times New Roman" w:hAnsi="Times New Roman"/>
          <w:lang w:val="ru-RU"/>
        </w:rPr>
        <w:t>а</w:t>
      </w:r>
      <w:r w:rsidR="001611B4" w:rsidRPr="001611B4">
        <w:rPr>
          <w:rFonts w:ascii="Times New Roman" w:hAnsi="Times New Roman"/>
          <w:lang w:val="ru-RU"/>
        </w:rPr>
        <w:t xml:space="preserve"> этикеток настойка горькая «Русская валюта </w:t>
      </w:r>
      <w:proofErr w:type="gramStart"/>
      <w:r w:rsidR="001611B4" w:rsidRPr="001611B4">
        <w:rPr>
          <w:rFonts w:ascii="Times New Roman" w:hAnsi="Times New Roman"/>
          <w:lang w:val="ru-RU"/>
        </w:rPr>
        <w:t>мягкая»  0</w:t>
      </w:r>
      <w:proofErr w:type="gramEnd"/>
      <w:r w:rsidR="001611B4" w:rsidRPr="001611B4">
        <w:rPr>
          <w:rFonts w:ascii="Times New Roman" w:hAnsi="Times New Roman"/>
          <w:lang w:val="ru-RU"/>
        </w:rPr>
        <w:t>,5л</w:t>
      </w:r>
      <w:r w:rsidR="00A04AD7" w:rsidRPr="00A04AD7">
        <w:rPr>
          <w:rFonts w:ascii="Times New Roman" w:hAnsi="Times New Roman"/>
          <w:lang w:val="ru-RU"/>
        </w:rPr>
        <w:t>.</w:t>
      </w:r>
    </w:p>
    <w:p w:rsidR="00EA04C5" w:rsidRDefault="00EA04C5"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A04C5" w:rsidRDefault="001611B4" w:rsidP="00185666">
      <w:pPr>
        <w:spacing w:after="0" w:line="240" w:lineRule="auto"/>
        <w:ind w:firstLine="709"/>
        <w:contextualSpacing/>
        <w:jc w:val="both"/>
        <w:rPr>
          <w:rFonts w:ascii="Times New Roman" w:hAnsi="Times New Roman"/>
          <w:sz w:val="20"/>
          <w:szCs w:val="20"/>
        </w:rPr>
      </w:pPr>
      <w:r w:rsidRPr="001611B4">
        <w:rPr>
          <w:rFonts w:ascii="Times New Roman" w:hAnsi="Times New Roman"/>
          <w:sz w:val="20"/>
          <w:szCs w:val="20"/>
        </w:rPr>
        <w:t>4 290 000,00</w:t>
      </w:r>
    </w:p>
    <w:p w:rsidR="001611B4" w:rsidRDefault="001611B4"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531B2B" w:rsidP="00185666">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Российский рубль</w:t>
      </w:r>
      <w:r w:rsidR="00185666" w:rsidRPr="00087052">
        <w:rPr>
          <w:rFonts w:ascii="Times New Roman" w:hAnsi="Times New Roman"/>
          <w:sz w:val="20"/>
          <w:szCs w:val="20"/>
          <w:lang w:val="tt-RU"/>
        </w:rPr>
        <w:t>.</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531B2B"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E00C87" w:rsidRPr="00E00C87">
        <w:rPr>
          <w:rFonts w:ascii="Times New Roman" w:hAnsi="Times New Roman"/>
          <w:sz w:val="20"/>
          <w:szCs w:val="20"/>
          <w:lang w:val="tt-RU"/>
        </w:rPr>
        <w:t>.</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r w:rsidR="001611B4">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1611B4" w:rsidRPr="001611B4" w:rsidRDefault="00D81A91" w:rsidP="001611B4">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 xml:space="preserve">Место поставки товара: </w:t>
      </w:r>
      <w:r w:rsidR="001611B4" w:rsidRPr="001611B4">
        <w:rPr>
          <w:rFonts w:ascii="Times New Roman" w:eastAsia="DejaVu Sans" w:hAnsi="Times New Roman"/>
          <w:sz w:val="20"/>
          <w:szCs w:val="20"/>
        </w:rPr>
        <w:t>Филиалы АО «Татспиртпром»:</w:t>
      </w:r>
    </w:p>
    <w:p w:rsidR="006F0BBD" w:rsidRDefault="001611B4" w:rsidP="001611B4">
      <w:pPr>
        <w:spacing w:after="0" w:line="240" w:lineRule="auto"/>
        <w:ind w:firstLine="709"/>
        <w:contextualSpacing/>
        <w:jc w:val="both"/>
        <w:rPr>
          <w:rFonts w:ascii="Times New Roman" w:eastAsia="DejaVu Sans" w:hAnsi="Times New Roman"/>
          <w:sz w:val="20"/>
          <w:szCs w:val="20"/>
        </w:rPr>
      </w:pPr>
      <w:r w:rsidRPr="001611B4">
        <w:rPr>
          <w:rFonts w:ascii="Times New Roman" w:eastAsia="DejaVu Sans" w:hAnsi="Times New Roman"/>
          <w:sz w:val="20"/>
          <w:szCs w:val="20"/>
        </w:rPr>
        <w:t>«Усадский ликероводочный завод», 422710, Россия, РТ, Высокогорский муниципальный район, Усадское сельское поселение, д. Тимофеевка, ул. Профсоюзная, д.4; «Казанский ликероводочный завод», 420054, Россия, РТ, г. Казань, ул. Турбинная, д.5; «</w:t>
      </w:r>
      <w:proofErr w:type="spellStart"/>
      <w:r w:rsidRPr="001611B4">
        <w:rPr>
          <w:rFonts w:ascii="Times New Roman" w:eastAsia="DejaVu Sans" w:hAnsi="Times New Roman"/>
          <w:sz w:val="20"/>
          <w:szCs w:val="20"/>
        </w:rPr>
        <w:t>Vigrosso</w:t>
      </w:r>
      <w:proofErr w:type="spellEnd"/>
      <w:r w:rsidRPr="001611B4">
        <w:rPr>
          <w:rFonts w:ascii="Times New Roman" w:eastAsia="DejaVu Sans" w:hAnsi="Times New Roman"/>
          <w:sz w:val="20"/>
          <w:szCs w:val="20"/>
        </w:rPr>
        <w:t>», 420054, Россия, РТ, г</w:t>
      </w:r>
      <w:r>
        <w:rPr>
          <w:rFonts w:ascii="Times New Roman" w:eastAsia="DejaVu Sans" w:hAnsi="Times New Roman"/>
          <w:sz w:val="20"/>
          <w:szCs w:val="20"/>
        </w:rPr>
        <w:t>. Казань, ул. Учительская, д.5</w:t>
      </w:r>
      <w:r w:rsidR="00A04AD7" w:rsidRPr="00A04AD7">
        <w:rPr>
          <w:rFonts w:ascii="Times New Roman" w:eastAsia="DejaVu Sans" w:hAnsi="Times New Roman"/>
          <w:sz w:val="20"/>
          <w:szCs w:val="20"/>
        </w:rPr>
        <w:t xml:space="preserve">.  </w:t>
      </w:r>
    </w:p>
    <w:p w:rsidR="003052A5" w:rsidRPr="009F4F4B" w:rsidRDefault="00D81A91" w:rsidP="006F0BBD">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Условия поставки товара:</w:t>
      </w:r>
      <w:r w:rsidR="007F3B38" w:rsidRPr="009F4F4B">
        <w:rPr>
          <w:rFonts w:ascii="Times New Roman" w:eastAsia="DejaVu Sans" w:hAnsi="Times New Roman"/>
          <w:sz w:val="20"/>
          <w:szCs w:val="20"/>
        </w:rPr>
        <w:t xml:space="preserve"> </w:t>
      </w:r>
      <w:r w:rsidR="001611B4" w:rsidRPr="001611B4">
        <w:rPr>
          <w:rFonts w:ascii="Times New Roman" w:eastAsia="DejaVu Sans" w:hAnsi="Times New Roman"/>
          <w:sz w:val="20"/>
          <w:szCs w:val="20"/>
        </w:rPr>
        <w:t>Транспортные расходы за счет и силами Поставщика</w:t>
      </w:r>
      <w:r w:rsidR="00A04AD7" w:rsidRPr="00A04AD7">
        <w:rPr>
          <w:rFonts w:ascii="Times New Roman" w:eastAsia="DejaVu Sans" w:hAnsi="Times New Roman"/>
          <w:sz w:val="20"/>
          <w:szCs w:val="20"/>
        </w:rPr>
        <w:t>.</w:t>
      </w:r>
    </w:p>
    <w:p w:rsidR="0076689E" w:rsidRDefault="00D81A91" w:rsidP="001611B4">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1611B4" w:rsidRPr="001611B4">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B27260" w:rsidRDefault="00B27260"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531B2B" w:rsidRDefault="001611B4" w:rsidP="00A04AD7">
      <w:pPr>
        <w:spacing w:after="0" w:line="240" w:lineRule="auto"/>
        <w:ind w:firstLine="709"/>
        <w:contextualSpacing/>
        <w:jc w:val="both"/>
        <w:rPr>
          <w:rFonts w:ascii="Times New Roman" w:eastAsia="DejaVu Sans" w:hAnsi="Times New Roman"/>
          <w:sz w:val="20"/>
          <w:szCs w:val="20"/>
        </w:rPr>
      </w:pPr>
      <w:r w:rsidRPr="001611B4">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средств на расчетный счет Поставщика.</w:t>
      </w:r>
    </w:p>
    <w:p w:rsidR="00B27260" w:rsidRDefault="00B27260"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1611B4">
        <w:rPr>
          <w:rFonts w:ascii="Times New Roman" w:hAnsi="Times New Roman"/>
          <w:b/>
          <w:kern w:val="0"/>
          <w:sz w:val="20"/>
          <w:szCs w:val="20"/>
          <w:lang w:eastAsia="ru-RU"/>
        </w:rPr>
        <w:t>17</w:t>
      </w:r>
      <w:r w:rsidR="00E00C87">
        <w:rPr>
          <w:rFonts w:ascii="Times New Roman" w:hAnsi="Times New Roman"/>
          <w:b/>
          <w:kern w:val="0"/>
          <w:sz w:val="20"/>
          <w:szCs w:val="20"/>
          <w:lang w:eastAsia="ru-RU"/>
        </w:rPr>
        <w:t>.</w:t>
      </w:r>
      <w:r w:rsidR="00010882">
        <w:rPr>
          <w:rFonts w:ascii="Times New Roman" w:hAnsi="Times New Roman"/>
          <w:b/>
          <w:kern w:val="0"/>
          <w:sz w:val="20"/>
          <w:szCs w:val="20"/>
          <w:lang w:eastAsia="ru-RU"/>
        </w:rPr>
        <w:t>11</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D55A89">
        <w:rPr>
          <w:rFonts w:ascii="Times New Roman" w:hAnsi="Times New Roman"/>
          <w:b/>
          <w:kern w:val="0"/>
          <w:sz w:val="20"/>
          <w:szCs w:val="20"/>
          <w:lang w:eastAsia="ru-RU"/>
        </w:rPr>
        <w:t>3</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932A0A">
        <w:rPr>
          <w:rFonts w:ascii="Times New Roman" w:hAnsi="Times New Roman"/>
          <w:b/>
          <w:kern w:val="0"/>
          <w:sz w:val="20"/>
          <w:szCs w:val="20"/>
          <w:lang w:eastAsia="ru-RU"/>
        </w:rPr>
        <w:t>28</w:t>
      </w:r>
      <w:r w:rsidR="007F3B38" w:rsidRPr="00531B2B">
        <w:rPr>
          <w:rFonts w:ascii="Times New Roman" w:hAnsi="Times New Roman"/>
          <w:b/>
          <w:kern w:val="0"/>
          <w:sz w:val="20"/>
          <w:szCs w:val="20"/>
          <w:lang w:eastAsia="ru-RU"/>
        </w:rPr>
        <w:t>.</w:t>
      </w:r>
      <w:r w:rsidR="00EA04C5">
        <w:rPr>
          <w:rFonts w:ascii="Times New Roman" w:hAnsi="Times New Roman"/>
          <w:b/>
          <w:kern w:val="0"/>
          <w:sz w:val="20"/>
          <w:szCs w:val="20"/>
          <w:lang w:eastAsia="ru-RU"/>
        </w:rPr>
        <w:t>1</w:t>
      </w:r>
      <w:r w:rsidR="00010882">
        <w:rPr>
          <w:rFonts w:ascii="Times New Roman" w:hAnsi="Times New Roman"/>
          <w:b/>
          <w:kern w:val="0"/>
          <w:sz w:val="20"/>
          <w:szCs w:val="20"/>
          <w:lang w:eastAsia="ru-RU"/>
        </w:rPr>
        <w:t>1</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D55A89" w:rsidRPr="00531B2B">
        <w:rPr>
          <w:rFonts w:ascii="Times New Roman" w:hAnsi="Times New Roman"/>
          <w:b/>
          <w:kern w:val="0"/>
          <w:sz w:val="20"/>
          <w:szCs w:val="20"/>
          <w:lang w:eastAsia="ru-RU"/>
        </w:rPr>
        <w:t>3</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редукционе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932A0A">
        <w:rPr>
          <w:rFonts w:ascii="Times New Roman" w:hAnsi="Times New Roman"/>
          <w:b/>
          <w:sz w:val="20"/>
          <w:szCs w:val="20"/>
        </w:rPr>
        <w:t>17</w:t>
      </w:r>
      <w:r w:rsidR="007F3B38">
        <w:rPr>
          <w:rFonts w:ascii="Times New Roman" w:hAnsi="Times New Roman"/>
          <w:b/>
          <w:sz w:val="20"/>
          <w:szCs w:val="20"/>
        </w:rPr>
        <w:t>.</w:t>
      </w:r>
      <w:r w:rsidR="00010882">
        <w:rPr>
          <w:rFonts w:ascii="Times New Roman" w:hAnsi="Times New Roman"/>
          <w:b/>
          <w:sz w:val="20"/>
          <w:szCs w:val="20"/>
        </w:rPr>
        <w:t>11</w:t>
      </w:r>
      <w:r w:rsidR="007F3B38">
        <w:rPr>
          <w:rFonts w:ascii="Times New Roman" w:hAnsi="Times New Roman"/>
          <w:b/>
          <w:sz w:val="20"/>
          <w:szCs w:val="20"/>
        </w:rPr>
        <w:t>.</w:t>
      </w:r>
      <w:r w:rsidR="00840DDF">
        <w:rPr>
          <w:rFonts w:ascii="Times New Roman" w:hAnsi="Times New Roman"/>
          <w:b/>
          <w:sz w:val="20"/>
          <w:szCs w:val="20"/>
        </w:rPr>
        <w:t>202</w:t>
      </w:r>
      <w:r w:rsidR="00D55A89">
        <w:rPr>
          <w:rFonts w:ascii="Times New Roman" w:hAnsi="Times New Roman"/>
          <w:b/>
          <w:sz w:val="20"/>
          <w:szCs w:val="20"/>
        </w:rPr>
        <w:t>3</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932A0A">
        <w:rPr>
          <w:rFonts w:ascii="Times New Roman" w:hAnsi="Times New Roman"/>
          <w:b/>
          <w:sz w:val="20"/>
          <w:szCs w:val="20"/>
        </w:rPr>
        <w:t>22</w:t>
      </w:r>
      <w:r w:rsidR="007F3B38" w:rsidRPr="00531B2B">
        <w:rPr>
          <w:rFonts w:ascii="Times New Roman" w:hAnsi="Times New Roman"/>
          <w:b/>
          <w:sz w:val="20"/>
          <w:szCs w:val="20"/>
        </w:rPr>
        <w:t>.</w:t>
      </w:r>
      <w:r w:rsidR="00010882">
        <w:rPr>
          <w:rFonts w:ascii="Times New Roman" w:hAnsi="Times New Roman"/>
          <w:b/>
          <w:sz w:val="20"/>
          <w:szCs w:val="20"/>
        </w:rPr>
        <w:t>11</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D55A89" w:rsidRPr="00531B2B">
        <w:rPr>
          <w:rFonts w:ascii="Times New Roman" w:hAnsi="Times New Roman"/>
          <w:b/>
          <w:sz w:val="20"/>
          <w:szCs w:val="20"/>
        </w:rPr>
        <w:t>3</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932A0A">
        <w:rPr>
          <w:rFonts w:ascii="Times New Roman" w:hAnsi="Times New Roman"/>
          <w:b/>
          <w:bCs/>
          <w:sz w:val="20"/>
          <w:szCs w:val="20"/>
        </w:rPr>
        <w:t>17</w:t>
      </w:r>
      <w:r w:rsidR="007F3B38" w:rsidRPr="00531B2B">
        <w:rPr>
          <w:rFonts w:ascii="Times New Roman" w:hAnsi="Times New Roman"/>
          <w:b/>
          <w:bCs/>
          <w:sz w:val="20"/>
          <w:szCs w:val="20"/>
        </w:rPr>
        <w:t>.</w:t>
      </w:r>
      <w:r w:rsidR="00010882">
        <w:rPr>
          <w:rFonts w:ascii="Times New Roman" w:hAnsi="Times New Roman"/>
          <w:b/>
          <w:bCs/>
          <w:sz w:val="20"/>
          <w:szCs w:val="20"/>
        </w:rPr>
        <w:t>11</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D55A89" w:rsidRPr="00531B2B">
        <w:rPr>
          <w:rFonts w:ascii="Times New Roman" w:hAnsi="Times New Roman"/>
          <w:b/>
          <w:bCs/>
          <w:sz w:val="20"/>
          <w:szCs w:val="20"/>
        </w:rPr>
        <w:t>3</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932A0A">
        <w:rPr>
          <w:rFonts w:ascii="Times New Roman" w:hAnsi="Times New Roman"/>
          <w:b/>
          <w:bCs/>
          <w:sz w:val="20"/>
          <w:szCs w:val="20"/>
        </w:rPr>
        <w:t>24</w:t>
      </w:r>
      <w:r w:rsidR="007F3B38" w:rsidRPr="00531B2B">
        <w:rPr>
          <w:rFonts w:ascii="Times New Roman" w:hAnsi="Times New Roman"/>
          <w:b/>
          <w:bCs/>
          <w:sz w:val="20"/>
          <w:szCs w:val="20"/>
        </w:rPr>
        <w:t>.</w:t>
      </w:r>
      <w:r w:rsidR="00010882">
        <w:rPr>
          <w:rFonts w:ascii="Times New Roman" w:hAnsi="Times New Roman"/>
          <w:b/>
          <w:bCs/>
          <w:sz w:val="20"/>
          <w:szCs w:val="20"/>
        </w:rPr>
        <w:t>11</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D55A89" w:rsidRPr="00531B2B">
        <w:rPr>
          <w:rFonts w:ascii="Times New Roman" w:hAnsi="Times New Roman"/>
          <w:b/>
          <w:bCs/>
          <w:sz w:val="20"/>
          <w:szCs w:val="20"/>
        </w:rPr>
        <w:t>3</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Дата рассмотрения заявок на участие в редукционе</w:t>
      </w:r>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932A0A">
        <w:rPr>
          <w:rFonts w:ascii="Times New Roman" w:hAnsi="Times New Roman"/>
          <w:b/>
          <w:sz w:val="20"/>
          <w:szCs w:val="20"/>
        </w:rPr>
        <w:t>29</w:t>
      </w:r>
      <w:r w:rsidR="007F3B38" w:rsidRPr="00531B2B">
        <w:rPr>
          <w:rFonts w:ascii="Times New Roman" w:hAnsi="Times New Roman"/>
          <w:b/>
          <w:sz w:val="20"/>
          <w:szCs w:val="20"/>
        </w:rPr>
        <w:t>.</w:t>
      </w:r>
      <w:r w:rsidR="00010882">
        <w:rPr>
          <w:rFonts w:ascii="Times New Roman" w:hAnsi="Times New Roman"/>
          <w:b/>
          <w:sz w:val="20"/>
          <w:szCs w:val="20"/>
        </w:rPr>
        <w:t>11</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D55A89" w:rsidRPr="00531B2B">
        <w:rPr>
          <w:rFonts w:ascii="Times New Roman" w:hAnsi="Times New Roman"/>
          <w:b/>
          <w:sz w:val="20"/>
          <w:szCs w:val="20"/>
        </w:rPr>
        <w:t>3</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Дата проведения редукциона:</w:t>
      </w:r>
      <w:r w:rsidRPr="00531B2B">
        <w:rPr>
          <w:rFonts w:ascii="Times New Roman" w:hAnsi="Times New Roman"/>
          <w:sz w:val="20"/>
          <w:szCs w:val="20"/>
        </w:rPr>
        <w:t xml:space="preserve"> </w:t>
      </w:r>
      <w:r w:rsidR="00932A0A">
        <w:rPr>
          <w:rFonts w:ascii="Times New Roman" w:hAnsi="Times New Roman"/>
          <w:b/>
          <w:sz w:val="20"/>
          <w:szCs w:val="20"/>
        </w:rPr>
        <w:t>30</w:t>
      </w:r>
      <w:bookmarkStart w:id="4" w:name="_GoBack"/>
      <w:bookmarkEnd w:id="4"/>
      <w:r w:rsidR="007F3B38" w:rsidRPr="00531B2B">
        <w:rPr>
          <w:rFonts w:ascii="Times New Roman" w:hAnsi="Times New Roman"/>
          <w:b/>
          <w:sz w:val="20"/>
          <w:szCs w:val="20"/>
        </w:rPr>
        <w:t>.</w:t>
      </w:r>
      <w:r w:rsidR="00010882">
        <w:rPr>
          <w:rFonts w:ascii="Times New Roman" w:hAnsi="Times New Roman"/>
          <w:b/>
          <w:sz w:val="20"/>
          <w:szCs w:val="20"/>
        </w:rPr>
        <w:t>11</w:t>
      </w:r>
      <w:r w:rsidR="001700A5" w:rsidRPr="00531B2B">
        <w:rPr>
          <w:rFonts w:ascii="Times New Roman" w:hAnsi="Times New Roman"/>
          <w:b/>
          <w:sz w:val="20"/>
          <w:szCs w:val="20"/>
        </w:rPr>
        <w:t>.</w:t>
      </w:r>
      <w:r w:rsidR="0093541F" w:rsidRPr="00531B2B">
        <w:rPr>
          <w:rFonts w:ascii="Times New Roman" w:hAnsi="Times New Roman"/>
          <w:b/>
          <w:sz w:val="20"/>
          <w:szCs w:val="20"/>
        </w:rPr>
        <w:t>202</w:t>
      </w:r>
      <w:r w:rsidR="00D55A89" w:rsidRPr="00531B2B">
        <w:rPr>
          <w:rFonts w:ascii="Times New Roman" w:hAnsi="Times New Roman"/>
          <w:b/>
          <w:sz w:val="20"/>
          <w:szCs w:val="20"/>
        </w:rPr>
        <w:t>3</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MS Gothic"/>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932A0A">
      <w:rPr>
        <w:rStyle w:val="af0"/>
        <w:noProof/>
      </w:rPr>
      <w:t>15</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720F"/>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1B4"/>
    <w:rsid w:val="00161703"/>
    <w:rsid w:val="00166A41"/>
    <w:rsid w:val="001700A5"/>
    <w:rsid w:val="00170252"/>
    <w:rsid w:val="001735C1"/>
    <w:rsid w:val="001736DC"/>
    <w:rsid w:val="00173B33"/>
    <w:rsid w:val="00173EA3"/>
    <w:rsid w:val="001740E7"/>
    <w:rsid w:val="00180697"/>
    <w:rsid w:val="00182D16"/>
    <w:rsid w:val="00184821"/>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5EAE"/>
    <w:rsid w:val="001E70E8"/>
    <w:rsid w:val="001F05EB"/>
    <w:rsid w:val="001F2D2B"/>
    <w:rsid w:val="001F3037"/>
    <w:rsid w:val="001F42CA"/>
    <w:rsid w:val="001F5D36"/>
    <w:rsid w:val="002034C5"/>
    <w:rsid w:val="00203CFB"/>
    <w:rsid w:val="002062DA"/>
    <w:rsid w:val="00207260"/>
    <w:rsid w:val="00212018"/>
    <w:rsid w:val="00212494"/>
    <w:rsid w:val="00213362"/>
    <w:rsid w:val="00213896"/>
    <w:rsid w:val="00215723"/>
    <w:rsid w:val="00215E68"/>
    <w:rsid w:val="00216AB1"/>
    <w:rsid w:val="002225C4"/>
    <w:rsid w:val="00224424"/>
    <w:rsid w:val="00226407"/>
    <w:rsid w:val="00226569"/>
    <w:rsid w:val="00226759"/>
    <w:rsid w:val="0022684C"/>
    <w:rsid w:val="00232E2E"/>
    <w:rsid w:val="0023368E"/>
    <w:rsid w:val="00234DBF"/>
    <w:rsid w:val="00234ED7"/>
    <w:rsid w:val="00237D9C"/>
    <w:rsid w:val="00240770"/>
    <w:rsid w:val="00240ED8"/>
    <w:rsid w:val="00241019"/>
    <w:rsid w:val="00243525"/>
    <w:rsid w:val="00244EE4"/>
    <w:rsid w:val="00245480"/>
    <w:rsid w:val="002464CD"/>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C0605"/>
    <w:rsid w:val="002C1259"/>
    <w:rsid w:val="002C158E"/>
    <w:rsid w:val="002C1B42"/>
    <w:rsid w:val="002C41E1"/>
    <w:rsid w:val="002C4D2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4061C"/>
    <w:rsid w:val="00441034"/>
    <w:rsid w:val="004464AE"/>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6A98"/>
    <w:rsid w:val="0062775C"/>
    <w:rsid w:val="00631917"/>
    <w:rsid w:val="00632D91"/>
    <w:rsid w:val="006330C2"/>
    <w:rsid w:val="00635481"/>
    <w:rsid w:val="00636F95"/>
    <w:rsid w:val="00640362"/>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2E74"/>
    <w:rsid w:val="007449E4"/>
    <w:rsid w:val="00744DA4"/>
    <w:rsid w:val="00746BFC"/>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3B38"/>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C02"/>
    <w:rsid w:val="008814EB"/>
    <w:rsid w:val="0088288E"/>
    <w:rsid w:val="008839C8"/>
    <w:rsid w:val="00884D81"/>
    <w:rsid w:val="008864CD"/>
    <w:rsid w:val="00886737"/>
    <w:rsid w:val="0089093C"/>
    <w:rsid w:val="00893BD4"/>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B72"/>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1FAB"/>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38C2"/>
    <w:rsid w:val="00A04AD7"/>
    <w:rsid w:val="00A07896"/>
    <w:rsid w:val="00A07B44"/>
    <w:rsid w:val="00A07FC9"/>
    <w:rsid w:val="00A11016"/>
    <w:rsid w:val="00A115E9"/>
    <w:rsid w:val="00A11773"/>
    <w:rsid w:val="00A1404B"/>
    <w:rsid w:val="00A23492"/>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3AAE"/>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532D"/>
    <w:rsid w:val="00AB7269"/>
    <w:rsid w:val="00AC0387"/>
    <w:rsid w:val="00AC07D4"/>
    <w:rsid w:val="00AC50C0"/>
    <w:rsid w:val="00AC6890"/>
    <w:rsid w:val="00AC7AA6"/>
    <w:rsid w:val="00AD189E"/>
    <w:rsid w:val="00AD4388"/>
    <w:rsid w:val="00AD4E63"/>
    <w:rsid w:val="00AD502A"/>
    <w:rsid w:val="00AD6777"/>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3F12"/>
    <w:rsid w:val="00B34559"/>
    <w:rsid w:val="00B35966"/>
    <w:rsid w:val="00B362A7"/>
    <w:rsid w:val="00B36327"/>
    <w:rsid w:val="00B36E5E"/>
    <w:rsid w:val="00B37F73"/>
    <w:rsid w:val="00B40AA6"/>
    <w:rsid w:val="00B41D76"/>
    <w:rsid w:val="00B42DBC"/>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771B"/>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F90"/>
    <w:rsid w:val="00D44C94"/>
    <w:rsid w:val="00D45AEA"/>
    <w:rsid w:val="00D4780E"/>
    <w:rsid w:val="00D50137"/>
    <w:rsid w:val="00D50278"/>
    <w:rsid w:val="00D5143D"/>
    <w:rsid w:val="00D5333C"/>
    <w:rsid w:val="00D548C7"/>
    <w:rsid w:val="00D556F5"/>
    <w:rsid w:val="00D55A89"/>
    <w:rsid w:val="00D62450"/>
    <w:rsid w:val="00D62E38"/>
    <w:rsid w:val="00D6623A"/>
    <w:rsid w:val="00D66704"/>
    <w:rsid w:val="00D70B30"/>
    <w:rsid w:val="00D75488"/>
    <w:rsid w:val="00D8083D"/>
    <w:rsid w:val="00D815D1"/>
    <w:rsid w:val="00D81937"/>
    <w:rsid w:val="00D81A91"/>
    <w:rsid w:val="00D81C62"/>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C87"/>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3441"/>
    <w:rsid w:val="00E84BD1"/>
    <w:rsid w:val="00E86F97"/>
    <w:rsid w:val="00E86FB6"/>
    <w:rsid w:val="00E910D4"/>
    <w:rsid w:val="00E93AB0"/>
    <w:rsid w:val="00E93AFE"/>
    <w:rsid w:val="00E95409"/>
    <w:rsid w:val="00E95878"/>
    <w:rsid w:val="00E95BFF"/>
    <w:rsid w:val="00EA04C5"/>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7C2"/>
    <w:rsid w:val="00EC5D0D"/>
    <w:rsid w:val="00EC708A"/>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7CED"/>
    <w:rsid w:val="00F07FA7"/>
    <w:rsid w:val="00F102C0"/>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2700"/>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FE5E"/>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278D-238B-4C43-AD65-88B7AF63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15</Pages>
  <Words>7685</Words>
  <Characters>43809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51392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Госзакупки - филиал АО "Татспиртпром" "ГОССНАБ"</cp:lastModifiedBy>
  <cp:revision>121</cp:revision>
  <cp:lastPrinted>2021-06-23T13:59:00Z</cp:lastPrinted>
  <dcterms:created xsi:type="dcterms:W3CDTF">2021-07-07T06:18:00Z</dcterms:created>
  <dcterms:modified xsi:type="dcterms:W3CDTF">2023-11-16T12:35:00Z</dcterms:modified>
</cp:coreProperties>
</file>